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522B" w14:textId="77777777" w:rsidR="003F3855" w:rsidRPr="003F3855" w:rsidRDefault="003F3855" w:rsidP="003F3855">
      <w:pPr>
        <w:spacing w:before="41"/>
        <w:ind w:left="185"/>
        <w:rPr>
          <w:rFonts w:asciiTheme="minorHAnsi" w:hAnsiTheme="minorHAnsi" w:cstheme="minorHAnsi"/>
          <w:sz w:val="22"/>
          <w:szCs w:val="22"/>
        </w:rPr>
      </w:pPr>
      <w:r w:rsidRPr="003F3855">
        <w:rPr>
          <w:rFonts w:asciiTheme="minorHAnsi" w:hAnsiTheme="minorHAnsi" w:cstheme="minorHAnsi"/>
          <w:sz w:val="22"/>
          <w:szCs w:val="22"/>
        </w:rPr>
        <w:t>Nikolas Hall</w:t>
      </w:r>
    </w:p>
    <w:p w14:paraId="125B17EB" w14:textId="107722E8" w:rsidR="00361001" w:rsidRPr="003F3855" w:rsidRDefault="003F3855" w:rsidP="003F3855">
      <w:pPr>
        <w:spacing w:before="41"/>
        <w:ind w:left="185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hAnsiTheme="minorHAnsi" w:cstheme="minorHAnsi"/>
          <w:sz w:val="22"/>
          <w:szCs w:val="22"/>
        </w:rPr>
        <w:pict w14:anchorId="7EACA03E">
          <v:group id="_x0000_s1040" style="position:absolute;left:0;text-align:left;margin-left:51.95pt;margin-top:2.1pt;width:133.3pt;height:17.05pt;z-index:-251660800;mso-position-horizontal-relative:page" coordorigin="1039,42" coordsize="2666,341">
            <v:shape id="_x0000_s1041" style="position:absolute;left:1039;top:42;width:2666;height:341" coordorigin="1039,42" coordsize="2666,341" path="m1039,383r2666,l3705,42r-2666,l1039,383xe" fillcolor="#edebe0" stroked="f">
              <v:path arrowok="t"/>
            </v:shape>
            <w10:wrap anchorx="page"/>
          </v:group>
        </w:pic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CU</w:t>
      </w:r>
      <w:r w:rsidRPr="003F385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b/>
          <w:i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RV</w:t>
      </w:r>
      <w:r w:rsidRPr="003F3855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3F3855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</w:p>
    <w:p w14:paraId="4BB1453F" w14:textId="77777777" w:rsidR="00361001" w:rsidRPr="003F3855" w:rsidRDefault="003F3855" w:rsidP="003F3855">
      <w:pPr>
        <w:spacing w:before="60" w:line="275" w:lineRule="auto"/>
        <w:ind w:right="184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hAnsiTheme="minorHAnsi" w:cstheme="minorHAnsi"/>
          <w:sz w:val="22"/>
          <w:szCs w:val="22"/>
        </w:rPr>
        <w:br w:type="column"/>
      </w:r>
      <w:r w:rsidRPr="003F3855">
        <w:rPr>
          <w:rFonts w:asciiTheme="minorHAnsi" w:eastAsia="Calibri" w:hAnsiTheme="minorHAnsi" w:cstheme="minorHAnsi"/>
          <w:sz w:val="22"/>
          <w:szCs w:val="22"/>
        </w:rPr>
        <w:t>Dayj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, 120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ree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Bir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z w:val="22"/>
          <w:szCs w:val="22"/>
        </w:rPr>
        <w:t>18 6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:  00 44 121 638 0026</w:t>
      </w:r>
    </w:p>
    <w:p w14:paraId="6ABA6889" w14:textId="178D7515" w:rsidR="00361001" w:rsidRPr="003F3855" w:rsidRDefault="003F3855" w:rsidP="003F3855">
      <w:pPr>
        <w:spacing w:before="8"/>
        <w:rPr>
          <w:rFonts w:asciiTheme="minorHAnsi" w:eastAsia="Calibri" w:hAnsiTheme="minorHAnsi" w:cstheme="minorHAnsi"/>
          <w:sz w:val="22"/>
          <w:szCs w:val="22"/>
        </w:rPr>
        <w:sectPr w:rsidR="00361001" w:rsidRPr="003F3855">
          <w:pgSz w:w="12240" w:h="15840"/>
          <w:pgMar w:top="660" w:right="880" w:bottom="280" w:left="900" w:header="720" w:footer="720" w:gutter="0"/>
          <w:cols w:num="2" w:space="720" w:equalWidth="0">
            <w:col w:w="2849" w:space="3755"/>
            <w:col w:w="3856"/>
          </w:cols>
        </w:sectPr>
      </w:pP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hyperlink r:id="rId5" w:history="1">
        <w:r w:rsidRPr="003F3855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: nikolas@gmail.com</w:t>
        </w:r>
      </w:hyperlink>
    </w:p>
    <w:p w14:paraId="0C494A22" w14:textId="77777777" w:rsidR="00361001" w:rsidRPr="003F3855" w:rsidRDefault="00361001" w:rsidP="003F385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2AD9F37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C1E8E9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10E3B8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FD0912" w14:textId="77777777" w:rsidR="00361001" w:rsidRPr="003F3855" w:rsidRDefault="003F3855" w:rsidP="003F3855">
      <w:pPr>
        <w:spacing w:before="27" w:line="225" w:lineRule="auto"/>
        <w:ind w:left="2184" w:right="273" w:hanging="2060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3F3855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level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lm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z w:val="22"/>
          <w:szCs w:val="22"/>
        </w:rPr>
        <w:t>le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F3855">
        <w:rPr>
          <w:rFonts w:asciiTheme="minorHAnsi" w:eastAsia="Calibri" w:hAnsiTheme="minorHAnsi" w:cstheme="minorHAnsi"/>
          <w:sz w:val="22"/>
          <w:szCs w:val="22"/>
        </w:rPr>
        <w:t>al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is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3F3855">
        <w:rPr>
          <w:rFonts w:asciiTheme="minorHAnsi" w:eastAsia="Calibri" w:hAnsiTheme="minorHAnsi" w:cstheme="minorHAnsi"/>
          <w:sz w:val="22"/>
          <w:szCs w:val="22"/>
        </w:rPr>
        <w:t>le to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rry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ice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ro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ally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ct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3F3855">
        <w:rPr>
          <w:rFonts w:asciiTheme="minorHAnsi" w:eastAsia="Calibri" w:hAnsiTheme="minorHAnsi" w:cstheme="minorHAnsi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Ja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as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rack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cord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cr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lo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z w:val="22"/>
          <w:szCs w:val="22"/>
        </w:rPr>
        <w:t>al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751E1DE" w14:textId="77777777" w:rsidR="00361001" w:rsidRPr="003F3855" w:rsidRDefault="003F3855" w:rsidP="003F3855">
      <w:pPr>
        <w:spacing w:before="39" w:line="276" w:lineRule="auto"/>
        <w:ind w:left="2184" w:right="18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tenti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sz w:val="22"/>
          <w:szCs w:val="22"/>
        </w:rPr>
        <w:t>is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F3855">
        <w:rPr>
          <w:rFonts w:asciiTheme="minorHAnsi" w:eastAsia="Calibri" w:hAnsiTheme="minorHAnsi" w:cstheme="minorHAnsi"/>
          <w:sz w:val="22"/>
          <w:szCs w:val="22"/>
        </w:rPr>
        <w:t>gh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an 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ask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z w:val="22"/>
          <w:szCs w:val="22"/>
        </w:rPr>
        <w:t>ilities</w:t>
      </w:r>
      <w:r w:rsidRPr="003F3855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kills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in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ice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z w:val="22"/>
          <w:szCs w:val="22"/>
        </w:rPr>
        <w:t>or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She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upd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s 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ort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to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wor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ard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ts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for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rma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ion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3F3855">
        <w:rPr>
          <w:rFonts w:asciiTheme="minorHAnsi" w:eastAsia="Calibri" w:hAnsiTheme="minorHAnsi" w:cstheme="minorHAnsi"/>
          <w:sz w:val="22"/>
          <w:szCs w:val="22"/>
        </w:rPr>
        <w:t>ly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B52AB88" w14:textId="5AEB505F" w:rsidR="00361001" w:rsidRPr="003F3855" w:rsidRDefault="003F3855" w:rsidP="003F3855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r.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Rig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ow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is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for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z w:val="22"/>
          <w:szCs w:val="22"/>
        </w:rPr>
        <w:t>it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3F3855">
        <w:rPr>
          <w:rFonts w:asciiTheme="minorHAnsi" w:eastAsia="Calibri" w:hAnsiTheme="minorHAnsi" w:cstheme="minorHAnsi"/>
          <w:sz w:val="22"/>
          <w:szCs w:val="22"/>
        </w:rPr>
        <w:t>le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wi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3F3855">
        <w:rPr>
          <w:rFonts w:asciiTheme="minorHAnsi" w:eastAsia="Calibri" w:hAnsiTheme="minorHAnsi" w:cstheme="minorHAnsi"/>
          <w:sz w:val="22"/>
          <w:szCs w:val="22"/>
        </w:rPr>
        <w:t>xciti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z w:val="22"/>
          <w:szCs w:val="22"/>
        </w:rPr>
        <w:t>iti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D8B6ED9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287125" w14:textId="77777777" w:rsidR="00361001" w:rsidRPr="003F3855" w:rsidRDefault="00361001" w:rsidP="003F3855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7"/>
        <w:gridCol w:w="3220"/>
        <w:gridCol w:w="3156"/>
        <w:gridCol w:w="2561"/>
      </w:tblGrid>
      <w:tr w:rsidR="00361001" w:rsidRPr="003F3855" w14:paraId="5C954E95" w14:textId="77777777">
        <w:trPr>
          <w:trHeight w:hRule="exact" w:val="776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F896B04" w14:textId="77777777" w:rsidR="00361001" w:rsidRPr="003F3855" w:rsidRDefault="003F3855" w:rsidP="003F3855">
            <w:pPr>
              <w:spacing w:before="9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Sk</w:t>
            </w:r>
            <w:r w:rsidRPr="003F3855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14:paraId="45DB325F" w14:textId="77777777" w:rsidR="00361001" w:rsidRPr="003F3855" w:rsidRDefault="003F3855" w:rsidP="003F3855">
            <w:pPr>
              <w:spacing w:before="57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mer</w:t>
            </w:r>
            <w:r w:rsidRPr="003F3855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  <w:p w14:paraId="05285004" w14:textId="77777777" w:rsidR="00361001" w:rsidRPr="003F3855" w:rsidRDefault="00361001" w:rsidP="003F3855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925356" w14:textId="77777777" w:rsidR="00361001" w:rsidRPr="003F3855" w:rsidRDefault="003F3855" w:rsidP="003F3855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3F3855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ildi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</w:tcPr>
          <w:p w14:paraId="6693F8AF" w14:textId="77777777" w:rsidR="00361001" w:rsidRPr="003F3855" w:rsidRDefault="003F3855" w:rsidP="003F3855">
            <w:pPr>
              <w:spacing w:before="52"/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3F385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55B847E3" w14:textId="77777777" w:rsidR="00361001" w:rsidRPr="003F3855" w:rsidRDefault="00361001" w:rsidP="003F3855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AA20A" w14:textId="77777777" w:rsidR="00361001" w:rsidRPr="003F3855" w:rsidRDefault="003F3855" w:rsidP="003F3855">
            <w:pPr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lo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pm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217138D" w14:textId="77777777" w:rsidR="00361001" w:rsidRPr="003F3855" w:rsidRDefault="003F3855" w:rsidP="003F3855">
            <w:pPr>
              <w:spacing w:before="28"/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3F3855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3F385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0A55F1BA" w14:textId="77777777" w:rsidR="00361001" w:rsidRPr="003F3855" w:rsidRDefault="00361001" w:rsidP="003F3855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271675" w14:textId="77777777" w:rsidR="00361001" w:rsidRPr="003F3855" w:rsidRDefault="003F3855" w:rsidP="003F3855">
            <w:pPr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teni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kills</w:t>
            </w:r>
          </w:p>
        </w:tc>
      </w:tr>
      <w:tr w:rsidR="00361001" w:rsidRPr="003F3855" w14:paraId="35433FE1" w14:textId="77777777" w:rsidTr="003F3855">
        <w:trPr>
          <w:trHeight w:hRule="exact" w:val="733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6F4A04A" w14:textId="77777777" w:rsidR="00361001" w:rsidRPr="003F3855" w:rsidRDefault="00361001" w:rsidP="003F38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right w:val="nil"/>
            </w:tcBorders>
          </w:tcPr>
          <w:p w14:paraId="51B621E1" w14:textId="77777777" w:rsidR="00361001" w:rsidRPr="003F3855" w:rsidRDefault="003F3855" w:rsidP="003F3855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lai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du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533E9D43" w14:textId="77777777" w:rsidR="00361001" w:rsidRPr="003F3855" w:rsidRDefault="003F3855" w:rsidP="003F3855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</w:p>
          <w:p w14:paraId="2423FC17" w14:textId="77777777" w:rsidR="00361001" w:rsidRPr="003F3855" w:rsidRDefault="003F3855" w:rsidP="003F3855">
            <w:pPr>
              <w:spacing w:line="24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Te</w:t>
            </w:r>
            <w:r w:rsidRPr="003F385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ph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156" w:type="dxa"/>
            <w:tcBorders>
              <w:top w:val="nil"/>
              <w:left w:val="nil"/>
              <w:right w:val="nil"/>
            </w:tcBorders>
          </w:tcPr>
          <w:p w14:paraId="138AD5A6" w14:textId="77777777" w:rsidR="00361001" w:rsidRPr="003F3855" w:rsidRDefault="003F3855" w:rsidP="003F3855">
            <w:pPr>
              <w:spacing w:line="220" w:lineRule="exact"/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ighly</w:t>
            </w:r>
            <w:r w:rsidRPr="003F3855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rga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  <w:p w14:paraId="50330C3B" w14:textId="77777777" w:rsidR="00361001" w:rsidRPr="003F3855" w:rsidRDefault="003F3855" w:rsidP="003F3855">
            <w:pPr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Pla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&amp;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ara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  <w:p w14:paraId="516925D9" w14:textId="77777777" w:rsidR="00361001" w:rsidRPr="003F3855" w:rsidRDefault="003F3855" w:rsidP="003F3855">
            <w:pPr>
              <w:spacing w:line="240" w:lineRule="exact"/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agi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561" w:type="dxa"/>
            <w:tcBorders>
              <w:top w:val="nil"/>
              <w:left w:val="nil"/>
              <w:right w:val="nil"/>
            </w:tcBorders>
          </w:tcPr>
          <w:p w14:paraId="49DDDDAF" w14:textId="77777777" w:rsidR="00361001" w:rsidRPr="003F3855" w:rsidRDefault="003F3855" w:rsidP="003F3855">
            <w:pPr>
              <w:spacing w:line="200" w:lineRule="exact"/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Cu</w:t>
            </w:r>
            <w:r w:rsidRPr="003F385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om</w:t>
            </w:r>
            <w:r w:rsidRPr="003F385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ga</w:t>
            </w:r>
            <w:r w:rsidRPr="003F3855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3F385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  <w:p w14:paraId="5F8E52F8" w14:textId="77777777" w:rsidR="00361001" w:rsidRPr="003F3855" w:rsidRDefault="003F3855" w:rsidP="003F3855">
            <w:pPr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with</w:t>
            </w:r>
            <w:r w:rsidRPr="003F3855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</w:p>
          <w:p w14:paraId="7211F079" w14:textId="77777777" w:rsidR="00361001" w:rsidRPr="003F3855" w:rsidRDefault="003F3855" w:rsidP="003F3855">
            <w:pPr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Bo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3F3855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</w:p>
        </w:tc>
      </w:tr>
      <w:tr w:rsidR="00361001" w:rsidRPr="003F3855" w14:paraId="3B4D72C4" w14:textId="77777777" w:rsidTr="003F3855">
        <w:trPr>
          <w:trHeight w:hRule="exact" w:val="1093"/>
        </w:trPr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FF66032" w14:textId="77777777" w:rsidR="00361001" w:rsidRPr="003F3855" w:rsidRDefault="00361001" w:rsidP="003F38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nil"/>
              <w:left w:val="nil"/>
              <w:right w:val="nil"/>
            </w:tcBorders>
          </w:tcPr>
          <w:p w14:paraId="59D5469D" w14:textId="77777777" w:rsidR="00361001" w:rsidRPr="003F3855" w:rsidRDefault="003F3855" w:rsidP="003F3855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3F385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que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6602D6F7" w14:textId="77777777" w:rsidR="00361001" w:rsidRPr="003F3855" w:rsidRDefault="003F3855" w:rsidP="003F3855">
            <w:pPr>
              <w:spacing w:before="1"/>
              <w:ind w:left="788" w:right="63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agi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ob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je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 Cu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sf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ion Web</w:t>
            </w:r>
            <w:r w:rsidRPr="003F3855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156" w:type="dxa"/>
            <w:tcBorders>
              <w:top w:val="nil"/>
              <w:left w:val="nil"/>
              <w:right w:val="nil"/>
            </w:tcBorders>
          </w:tcPr>
          <w:p w14:paraId="15FDAB15" w14:textId="77777777" w:rsidR="00361001" w:rsidRPr="003F3855" w:rsidRDefault="003F3855" w:rsidP="003F3855">
            <w:pPr>
              <w:spacing w:line="220" w:lineRule="exact"/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oub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ooti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3F9906F1" w14:textId="77777777" w:rsidR="00361001" w:rsidRPr="003F3855" w:rsidRDefault="003F3855" w:rsidP="003F3855">
            <w:pPr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go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ia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F3855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kil</w:t>
            </w:r>
            <w:r w:rsidRPr="003F3855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6CAC1BDF" w14:textId="77777777" w:rsidR="00361001" w:rsidRPr="003F3855" w:rsidRDefault="003F3855" w:rsidP="003F3855">
            <w:pPr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3F3855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3F385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21B62F6D" w14:textId="77777777" w:rsidR="00361001" w:rsidRPr="003F3855" w:rsidRDefault="003F3855" w:rsidP="003F3855">
            <w:pPr>
              <w:spacing w:line="240" w:lineRule="exact"/>
              <w:ind w:left="6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lti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-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561" w:type="dxa"/>
            <w:tcBorders>
              <w:top w:val="nil"/>
              <w:left w:val="nil"/>
              <w:right w:val="nil"/>
            </w:tcBorders>
          </w:tcPr>
          <w:p w14:paraId="65463459" w14:textId="77777777" w:rsidR="00361001" w:rsidRPr="003F3855" w:rsidRDefault="003F3855" w:rsidP="003F3855">
            <w:pPr>
              <w:spacing w:line="200" w:lineRule="exact"/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3F385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3F3855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-</w:t>
            </w: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3F385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3F3855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  <w:p w14:paraId="51532CAC" w14:textId="77777777" w:rsidR="00361001" w:rsidRPr="003F3855" w:rsidRDefault="003F3855" w:rsidP="003F3855">
            <w:pPr>
              <w:spacing w:line="240" w:lineRule="exact"/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lf</w:t>
            </w:r>
            <w:r w:rsidRPr="003F3855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3F385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cipli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  <w:p w14:paraId="7EE5A35D" w14:textId="77777777" w:rsidR="00361001" w:rsidRPr="003F3855" w:rsidRDefault="003F3855" w:rsidP="003F3855">
            <w:pPr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Artic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3F3855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</w:p>
          <w:p w14:paraId="4AB921AB" w14:textId="77777777" w:rsidR="00361001" w:rsidRPr="003F3855" w:rsidRDefault="003F3855" w:rsidP="003F3855">
            <w:pPr>
              <w:ind w:left="6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F3855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Te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aci</w:t>
            </w:r>
            <w:r w:rsidRPr="003F3855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3F3855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</w:tbl>
    <w:p w14:paraId="25389449" w14:textId="77777777" w:rsidR="00361001" w:rsidRPr="003F3855" w:rsidRDefault="00361001" w:rsidP="003F385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69D6826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B1330C" w14:textId="77777777" w:rsidR="00361001" w:rsidRPr="003F3855" w:rsidRDefault="003F3855" w:rsidP="003F3855">
      <w:pPr>
        <w:spacing w:before="15"/>
        <w:ind w:left="276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r                         </w:t>
      </w:r>
      <w:r w:rsidRPr="003F3855">
        <w:rPr>
          <w:rFonts w:asciiTheme="minorHAnsi" w:eastAsia="Calibri" w:hAnsiTheme="minorHAnsi" w:cstheme="minorHAnsi"/>
          <w:b/>
          <w:i/>
          <w:spacing w:val="27"/>
          <w:position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z w:val="22"/>
          <w:szCs w:val="22"/>
        </w:rPr>
        <w:t>VICE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ADV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SOR                                                                                  </w:t>
      </w:r>
      <w:r w:rsidRPr="003F3855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May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2007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-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Pre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C004ADF" w14:textId="77777777" w:rsidR="00361001" w:rsidRPr="003F3855" w:rsidRDefault="003F3855" w:rsidP="003F3855">
      <w:pPr>
        <w:spacing w:line="220" w:lineRule="exact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z w:val="22"/>
          <w:szCs w:val="22"/>
        </w:rPr>
        <w:t>Call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2451BFD" w14:textId="77777777" w:rsidR="00361001" w:rsidRPr="003F3855" w:rsidRDefault="003F3855" w:rsidP="003F3855">
      <w:pPr>
        <w:spacing w:before="36" w:line="276" w:lineRule="auto"/>
        <w:ind w:left="2199" w:right="508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z w:val="22"/>
          <w:szCs w:val="22"/>
        </w:rPr>
        <w:t>le</w:t>
      </w:r>
      <w:r w:rsidRPr="003F385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for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ling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ge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com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calls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face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face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gs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z w:val="22"/>
          <w:szCs w:val="22"/>
        </w:rPr>
        <w:t>ith 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arge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ll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teracti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it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3F3855">
        <w:rPr>
          <w:rFonts w:asciiTheme="minorHAnsi" w:eastAsia="Calibri" w:hAnsiTheme="minorHAnsi" w:cstheme="minorHAnsi"/>
          <w:sz w:val="22"/>
          <w:szCs w:val="22"/>
        </w:rPr>
        <w:t>ly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z w:val="22"/>
          <w:szCs w:val="22"/>
        </w:rPr>
        <w:t>ac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io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4F7D9E" w14:textId="77777777" w:rsidR="00361001" w:rsidRPr="003F3855" w:rsidRDefault="003F3855" w:rsidP="003F3855">
      <w:pPr>
        <w:spacing w:before="99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F38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3F3855">
        <w:rPr>
          <w:rFonts w:asciiTheme="minorHAnsi" w:eastAsia="Calibri" w:hAnsiTheme="minorHAnsi" w:cstheme="minorHAnsi"/>
          <w:sz w:val="22"/>
          <w:szCs w:val="22"/>
        </w:rPr>
        <w:t>ria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ly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6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9305E5" w14:textId="77777777" w:rsidR="00361001" w:rsidRPr="003F3855" w:rsidRDefault="003F3855" w:rsidP="003F3855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F38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Scr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call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F3855">
        <w:rPr>
          <w:rFonts w:asciiTheme="minorHAnsi" w:eastAsia="Calibri" w:hAnsiTheme="minorHAnsi" w:cstheme="minorHAnsi"/>
          <w:sz w:val="22"/>
          <w:szCs w:val="22"/>
        </w:rPr>
        <w:t>ling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'w</w:t>
      </w:r>
      <w:r w:rsidRPr="003F3855">
        <w:rPr>
          <w:rFonts w:asciiTheme="minorHAnsi" w:eastAsia="Calibri" w:hAnsiTheme="minorHAnsi" w:cstheme="minorHAnsi"/>
          <w:sz w:val="22"/>
          <w:szCs w:val="22"/>
        </w:rPr>
        <w:t>af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’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‘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tent’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ll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55E074" w14:textId="77777777" w:rsidR="00361001" w:rsidRPr="003F3855" w:rsidRDefault="003F3855" w:rsidP="003F3855">
      <w:pPr>
        <w:spacing w:before="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F38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tify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ga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 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r’s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cor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&amp; 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coll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cti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ion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to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fill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in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90C02B" w14:textId="77777777" w:rsidR="00361001" w:rsidRPr="003F3855" w:rsidRDefault="003F3855" w:rsidP="003F3855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F38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rs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ma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ci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ion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3F3855">
        <w:rPr>
          <w:rFonts w:asciiTheme="minorHAnsi" w:eastAsia="Calibri" w:hAnsiTheme="minorHAnsi" w:cstheme="minorHAnsi"/>
          <w:sz w:val="22"/>
          <w:szCs w:val="22"/>
        </w:rPr>
        <w:t>ct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or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ice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3F3855">
        <w:rPr>
          <w:rFonts w:asciiTheme="minorHAnsi" w:eastAsia="Calibri" w:hAnsiTheme="minorHAnsi" w:cstheme="minorHAnsi"/>
          <w:spacing w:val="9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291F65" w14:textId="77777777" w:rsidR="00361001" w:rsidRPr="003F3855" w:rsidRDefault="003F3855" w:rsidP="003F3855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F38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Mai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in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z w:val="22"/>
          <w:szCs w:val="22"/>
        </w:rPr>
        <w:t>as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A61D23" w14:textId="77777777" w:rsidR="00361001" w:rsidRPr="003F3855" w:rsidRDefault="003F3855" w:rsidP="003F3855">
      <w:pPr>
        <w:spacing w:before="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F38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ccur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cor</w:t>
      </w:r>
      <w:r w:rsidRPr="003F3855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cor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z w:val="22"/>
          <w:szCs w:val="22"/>
        </w:rPr>
        <w:t>ith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3B8B170" w14:textId="77777777" w:rsidR="00361001" w:rsidRPr="003F3855" w:rsidRDefault="003F3855" w:rsidP="003F3855">
      <w:pPr>
        <w:tabs>
          <w:tab w:val="left" w:pos="2540"/>
        </w:tabs>
        <w:spacing w:before="10" w:line="240" w:lineRule="exact"/>
        <w:ind w:left="2559" w:right="552" w:hanging="360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F3855">
        <w:rPr>
          <w:rFonts w:asciiTheme="minorHAnsi" w:eastAsia="Segoe MDL2 Assets" w:hAnsiTheme="minorHAnsi" w:cstheme="minorHAnsi"/>
          <w:sz w:val="22"/>
          <w:szCs w:val="22"/>
        </w:rPr>
        <w:tab/>
      </w:r>
      <w:r w:rsidRPr="003F3855">
        <w:rPr>
          <w:rFonts w:asciiTheme="minorHAnsi" w:eastAsia="Calibri" w:hAnsiTheme="minorHAnsi" w:cstheme="minorHAnsi"/>
          <w:sz w:val="22"/>
          <w:szCs w:val="22"/>
        </w:rPr>
        <w:t>Proc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3F3855">
        <w:rPr>
          <w:rFonts w:asciiTheme="minorHAnsi" w:eastAsia="Calibri" w:hAnsiTheme="minorHAnsi" w:cstheme="minorHAnsi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cl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acco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mai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acc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impl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xi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z w:val="22"/>
          <w:szCs w:val="22"/>
        </w:rPr>
        <w:t>co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,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fili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z w:val="22"/>
          <w:szCs w:val="22"/>
        </w:rPr>
        <w:t>oc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ts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7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F7BFAD7" w14:textId="77777777" w:rsidR="00361001" w:rsidRPr="003F3855" w:rsidRDefault="003F3855" w:rsidP="003F3855">
      <w:pPr>
        <w:spacing w:before="8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F385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3F3855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ki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ge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ral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adm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rati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3F3855">
        <w:rPr>
          <w:rFonts w:asciiTheme="minorHAnsi" w:eastAsia="Calibri" w:hAnsiTheme="minorHAnsi" w:cstheme="minorHAnsi"/>
          <w:sz w:val="22"/>
          <w:szCs w:val="22"/>
        </w:rPr>
        <w:t>ti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li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z w:val="22"/>
          <w:szCs w:val="22"/>
        </w:rPr>
        <w:t>ling,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3F3855">
        <w:rPr>
          <w:rFonts w:asciiTheme="minorHAnsi" w:eastAsia="Calibri" w:hAnsiTheme="minorHAnsi" w:cstheme="minorHAnsi"/>
          <w:sz w:val="22"/>
          <w:szCs w:val="22"/>
        </w:rPr>
        <w:t>ot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co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py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z w:val="22"/>
          <w:szCs w:val="22"/>
        </w:rPr>
        <w:t>ail.</w:t>
      </w:r>
    </w:p>
    <w:p w14:paraId="0252EC31" w14:textId="77777777" w:rsidR="00361001" w:rsidRPr="003F3855" w:rsidRDefault="00361001" w:rsidP="003F3855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23BBE6F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058FBB" w14:textId="77777777" w:rsidR="00361001" w:rsidRPr="003F3855" w:rsidRDefault="003F3855" w:rsidP="003F3855">
      <w:pPr>
        <w:spacing w:before="1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z w:val="22"/>
          <w:szCs w:val="22"/>
        </w:rPr>
        <w:t>VICES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SI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3F3855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2006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–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May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2007</w:t>
      </w:r>
    </w:p>
    <w:p w14:paraId="3567B687" w14:textId="77777777" w:rsidR="00361001" w:rsidRPr="003F3855" w:rsidRDefault="003F3855" w:rsidP="003F3855">
      <w:pPr>
        <w:spacing w:before="3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il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op</w:t>
      </w:r>
    </w:p>
    <w:p w14:paraId="66D2185B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FD478F" w14:textId="77777777" w:rsidR="00361001" w:rsidRPr="003F3855" w:rsidRDefault="00361001" w:rsidP="003F3855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  <w:sectPr w:rsidR="00361001" w:rsidRPr="003F3855">
          <w:type w:val="continuous"/>
          <w:pgSz w:w="12240" w:h="15840"/>
          <w:pgMar w:top="660" w:right="880" w:bottom="280" w:left="900" w:header="720" w:footer="720" w:gutter="0"/>
          <w:cols w:space="720"/>
        </w:sectPr>
      </w:pPr>
    </w:p>
    <w:p w14:paraId="23AEED07" w14:textId="77777777" w:rsidR="00361001" w:rsidRPr="003F3855" w:rsidRDefault="003F3855" w:rsidP="003F3855">
      <w:pPr>
        <w:spacing w:before="32"/>
        <w:ind w:left="293" w:right="-53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hAnsiTheme="minorHAnsi" w:cstheme="minorHAnsi"/>
          <w:sz w:val="22"/>
          <w:szCs w:val="22"/>
        </w:rPr>
        <w:pict w14:anchorId="6B66A3A4">
          <v:group id="_x0000_s1034" style="position:absolute;left:0;text-align:left;margin-left:58.75pt;margin-top:-10.15pt;width:503.6pt;height:.05pt;z-index:-251657728;mso-position-horizontal-relative:page" coordorigin="1175,-203" coordsize="10072,1">
            <v:shape id="_x0000_s1035" style="position:absolute;left:1175;top:-203;width:10072;height:1" coordorigin="1175,-203" coordsize="10072,1" path="m1175,-203r10072,1e" filled="f" strokecolor="#928852">
              <v:path arrowok="t"/>
            </v:shape>
            <w10:wrap anchorx="page"/>
          </v:group>
        </w:pict>
      </w:r>
      <w:r w:rsidRPr="003F3855">
        <w:rPr>
          <w:rFonts w:asciiTheme="minorHAnsi" w:hAnsiTheme="minorHAnsi" w:cstheme="minorHAnsi"/>
          <w:sz w:val="22"/>
          <w:szCs w:val="22"/>
        </w:rPr>
        <w:pict w14:anchorId="5BA0BD24">
          <v:group id="_x0000_s1032" style="position:absolute;left:0;text-align:left;margin-left:59.25pt;margin-top:721.5pt;width:503.1pt;height:.05pt;z-index:-251656704;mso-position-horizontal-relative:page;mso-position-vertical-relative:page" coordorigin="1185,14430" coordsize="10062,1">
            <v:shape id="_x0000_s1033" style="position:absolute;left:1185;top:14430;width:10062;height:1" coordorigin="1185,14430" coordsize="10062,1" path="m1185,14430r10062,1e" filled="f" strokecolor="#928852">
              <v:path arrowok="t"/>
            </v:shape>
            <w10:wrap anchorx="page" anchory="page"/>
          </v:group>
        </w:pic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08C7E23D" w14:textId="77777777" w:rsidR="00361001" w:rsidRPr="003F3855" w:rsidRDefault="003F3855" w:rsidP="003F3855">
      <w:pPr>
        <w:spacing w:before="15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hAnsiTheme="minorHAnsi" w:cstheme="minorHAnsi"/>
          <w:sz w:val="22"/>
          <w:szCs w:val="22"/>
        </w:rPr>
        <w:br w:type="column"/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on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ity                     </w:t>
      </w:r>
      <w:r w:rsidRPr="003F3855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20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3F3855">
        <w:rPr>
          <w:rFonts w:asciiTheme="minorHAnsi" w:eastAsia="Calibri" w:hAnsiTheme="minorHAnsi" w:cstheme="minorHAnsi"/>
          <w:sz w:val="22"/>
          <w:szCs w:val="22"/>
        </w:rPr>
        <w:t>3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–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773EF694" w14:textId="77777777" w:rsidR="00361001" w:rsidRPr="003F3855" w:rsidRDefault="003F3855" w:rsidP="003F3855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z w:val="22"/>
          <w:szCs w:val="22"/>
        </w:rPr>
        <w:t>Bu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tr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z w:val="22"/>
          <w:szCs w:val="22"/>
        </w:rPr>
        <w:t>ti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BA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586835A" w14:textId="77777777" w:rsidR="00361001" w:rsidRPr="003F3855" w:rsidRDefault="00361001" w:rsidP="003F3855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469E9A3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34F92A" w14:textId="77777777" w:rsidR="00361001" w:rsidRPr="003F3855" w:rsidRDefault="003F3855" w:rsidP="003F3855">
      <w:pPr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z w:val="22"/>
          <w:szCs w:val="22"/>
        </w:rPr>
        <w:t>on</w:t>
      </w:r>
      <w:r w:rsidRPr="003F3855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Coll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ge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                          </w:t>
      </w:r>
      <w:r w:rsidRPr="003F3855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20</w:t>
      </w:r>
      <w:r w:rsidRPr="003F3855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3F3855">
        <w:rPr>
          <w:rFonts w:asciiTheme="minorHAnsi" w:eastAsia="Calibri" w:hAnsiTheme="minorHAnsi" w:cstheme="minorHAnsi"/>
          <w:sz w:val="22"/>
          <w:szCs w:val="22"/>
        </w:rPr>
        <w:t>1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–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5147B020" w14:textId="77777777" w:rsidR="00361001" w:rsidRPr="003F3855" w:rsidRDefault="003F3855" w:rsidP="003F3855">
      <w:pPr>
        <w:spacing w:before="39" w:line="240" w:lineRule="exact"/>
        <w:rPr>
          <w:rFonts w:asciiTheme="minorHAnsi" w:eastAsia="Calibri" w:hAnsiTheme="minorHAnsi" w:cstheme="minorHAnsi"/>
          <w:sz w:val="22"/>
          <w:szCs w:val="22"/>
        </w:rPr>
        <w:sectPr w:rsidR="00361001" w:rsidRPr="003F3855">
          <w:type w:val="continuous"/>
          <w:pgSz w:w="12240" w:h="15840"/>
          <w:pgMar w:top="660" w:right="880" w:bottom="280" w:left="900" w:header="720" w:footer="720" w:gutter="0"/>
          <w:cols w:num="2" w:space="720" w:equalWidth="0">
            <w:col w:w="1181" w:space="1004"/>
            <w:col w:w="8275"/>
          </w:cols>
        </w:sectPr>
      </w:pPr>
      <w:r w:rsidRPr="003F3855">
        <w:rPr>
          <w:rFonts w:asciiTheme="minorHAnsi" w:eastAsia="Calibri" w:hAnsiTheme="minorHAnsi" w:cstheme="minorHAnsi"/>
          <w:sz w:val="22"/>
          <w:szCs w:val="22"/>
        </w:rPr>
        <w:lastRenderedPageBreak/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level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:   </w:t>
      </w:r>
      <w:r w:rsidRPr="003F3855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Math</w:t>
      </w:r>
      <w:r w:rsidRPr="003F3855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(A)</w:t>
      </w:r>
      <w:r w:rsidRPr="003F3855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3F3855">
        <w:rPr>
          <w:rFonts w:asciiTheme="minorHAnsi" w:eastAsia="Calibri" w:hAnsiTheme="minorHAnsi" w:cstheme="minorHAnsi"/>
          <w:sz w:val="22"/>
          <w:szCs w:val="22"/>
        </w:rPr>
        <w:t>gli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C) </w:t>
      </w:r>
      <w:r w:rsidRPr="003F3855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ics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3F3855">
        <w:rPr>
          <w:rFonts w:asciiTheme="minorHAnsi" w:eastAsia="Calibri" w:hAnsiTheme="minorHAnsi" w:cstheme="minorHAnsi"/>
          <w:sz w:val="22"/>
          <w:szCs w:val="22"/>
        </w:rPr>
        <w:t xml:space="preserve">B)   </w:t>
      </w:r>
      <w:r w:rsidRPr="003F3855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sz w:val="22"/>
          <w:szCs w:val="22"/>
        </w:rPr>
        <w:t>ra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3F3855">
        <w:rPr>
          <w:rFonts w:asciiTheme="minorHAnsi" w:eastAsia="Calibri" w:hAnsiTheme="minorHAnsi" w:cstheme="minorHAnsi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(D)</w:t>
      </w:r>
    </w:p>
    <w:p w14:paraId="463C9CCF" w14:textId="77777777" w:rsidR="00361001" w:rsidRPr="003F3855" w:rsidRDefault="003F3855" w:rsidP="003F3855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  <w:r w:rsidRPr="003F3855">
        <w:rPr>
          <w:rFonts w:asciiTheme="minorHAnsi" w:hAnsiTheme="minorHAnsi" w:cstheme="minorHAnsi"/>
          <w:sz w:val="22"/>
          <w:szCs w:val="22"/>
        </w:rPr>
        <w:pict w14:anchorId="408503F1">
          <v:group id="_x0000_s1029" style="position:absolute;margin-left:0;margin-top:0;width:612pt;height:6.25pt;z-index:-251661824;mso-position-horizontal-relative:page;mso-position-vertical-relative:page" coordsize="12240,125">
            <v:shape id="_x0000_s1031" style="position:absolute;width:12240;height:115" coordsize="12240,115" path="m12240,115r,-115l,,,115r12240,xe" fillcolor="#7e7e7e" stroked="f">
              <v:path arrowok="t"/>
            </v:shape>
            <v:shape id="_x0000_s1030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1E587B3B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7C4B98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6CD2CC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DFA802" w14:textId="77777777" w:rsidR="00361001" w:rsidRPr="003F3855" w:rsidRDefault="003F3855" w:rsidP="003F3855">
      <w:pPr>
        <w:spacing w:before="14"/>
        <w:ind w:left="329"/>
        <w:rPr>
          <w:rFonts w:asciiTheme="minorHAnsi" w:eastAsia="Calibri" w:hAnsiTheme="minorHAnsi" w:cstheme="minorHAnsi"/>
          <w:sz w:val="22"/>
          <w:szCs w:val="22"/>
        </w:rPr>
        <w:sectPr w:rsidR="00361001" w:rsidRPr="003F3855">
          <w:type w:val="continuous"/>
          <w:pgSz w:w="12240" w:h="15840"/>
          <w:pgMar w:top="660" w:right="880" w:bottom="280" w:left="900" w:header="720" w:footer="720" w:gutter="0"/>
          <w:cols w:space="720"/>
        </w:sectPr>
      </w:pPr>
      <w:r w:rsidRPr="003F3855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Refe</w:t>
      </w:r>
      <w:r w:rsidRPr="003F3855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 xml:space="preserve">ces                 </w:t>
      </w:r>
      <w:r w:rsidRPr="003F3855">
        <w:rPr>
          <w:rFonts w:asciiTheme="minorHAnsi" w:eastAsia="Calibri" w:hAnsiTheme="minorHAnsi" w:cstheme="minorHAnsi"/>
          <w:b/>
          <w:i/>
          <w:spacing w:val="10"/>
          <w:position w:val="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ail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3F3855">
        <w:rPr>
          <w:rFonts w:asciiTheme="minorHAnsi" w:eastAsia="Calibri" w:hAnsiTheme="minorHAnsi" w:cstheme="minorHAnsi"/>
          <w:sz w:val="22"/>
          <w:szCs w:val="22"/>
        </w:rPr>
        <w:t>le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663D5500" w14:textId="77777777" w:rsidR="00361001" w:rsidRPr="003F3855" w:rsidRDefault="003F3855" w:rsidP="003F3855">
      <w:pPr>
        <w:spacing w:before="95"/>
        <w:ind w:left="148"/>
        <w:rPr>
          <w:rFonts w:asciiTheme="minorHAnsi" w:hAnsiTheme="minorHAnsi" w:cstheme="minorHAnsi"/>
          <w:sz w:val="22"/>
          <w:szCs w:val="22"/>
        </w:rPr>
      </w:pPr>
      <w:r w:rsidRPr="003F3855">
        <w:rPr>
          <w:rFonts w:asciiTheme="minorHAnsi" w:hAnsiTheme="minorHAnsi" w:cstheme="minorHAnsi"/>
          <w:sz w:val="22"/>
          <w:szCs w:val="22"/>
        </w:rPr>
        <w:lastRenderedPageBreak/>
        <w:pict w14:anchorId="49F503AD">
          <v:group id="_x0000_s1027" style="position:absolute;left:0;text-align:left;margin-left:57pt;margin-top:59.25pt;width:483pt;height:0;z-index:-251655680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3F3855">
        <w:rPr>
          <w:rFonts w:asciiTheme="minorHAnsi" w:hAnsiTheme="minorHAnsi" w:cstheme="minorHAnsi"/>
          <w:sz w:val="22"/>
          <w:szCs w:val="22"/>
        </w:rPr>
        <w:pict w14:anchorId="579AD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95pt;height:33.65pt">
            <v:imagedata r:id="rId6" o:title=""/>
          </v:shape>
        </w:pict>
      </w:r>
    </w:p>
    <w:p w14:paraId="59F2E001" w14:textId="77777777" w:rsidR="00361001" w:rsidRPr="003F3855" w:rsidRDefault="00361001" w:rsidP="003F3855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5885BA1" w14:textId="77777777" w:rsidR="00361001" w:rsidRPr="003F3855" w:rsidRDefault="00361001" w:rsidP="003F385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302473" w14:textId="77777777" w:rsidR="00361001" w:rsidRPr="003F3855" w:rsidRDefault="003F3855" w:rsidP="003F3855">
      <w:pPr>
        <w:spacing w:before="15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3F38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3F3855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3F3855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ati</w:t>
      </w:r>
      <w:r w:rsidRPr="003F3855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3F3855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3F3855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30F33E5F" w14:textId="77777777" w:rsidR="00361001" w:rsidRPr="003F3855" w:rsidRDefault="003F3855" w:rsidP="003F3855">
      <w:pPr>
        <w:spacing w:before="36" w:line="276" w:lineRule="auto"/>
        <w:ind w:left="115" w:right="77"/>
        <w:rPr>
          <w:rFonts w:asciiTheme="minorHAnsi" w:eastAsia="Calibri" w:hAnsiTheme="minorHAnsi" w:cstheme="minorHAnsi"/>
          <w:sz w:val="22"/>
          <w:szCs w:val="22"/>
        </w:rPr>
      </w:pPr>
      <w:r w:rsidRPr="003F3855">
        <w:rPr>
          <w:rFonts w:asciiTheme="minorHAnsi" w:eastAsia="Calibri" w:hAnsiTheme="minorHAnsi" w:cstheme="minorHAnsi"/>
          <w:sz w:val="22"/>
          <w:szCs w:val="22"/>
        </w:rPr>
        <w:t>©</w:t>
      </w:r>
      <w:r w:rsidRPr="003F385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sz w:val="22"/>
          <w:szCs w:val="22"/>
        </w:rPr>
        <w:t>ice</w:t>
      </w:r>
      <w:r w:rsidRPr="003F3855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FF"/>
          <w:spacing w:val="-44"/>
          <w:sz w:val="22"/>
          <w:szCs w:val="22"/>
        </w:rPr>
        <w:t xml:space="preserve"> </w:t>
      </w:r>
      <w:hyperlink r:id="rId7">
        <w:r w:rsidRPr="003F3855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val="single" w:color="0000FF"/>
          </w:rPr>
          <w:t>r</w:t>
        </w:r>
        <w:r w:rsidRPr="003F3855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es</w:t>
        </w:r>
        <w:r w:rsidRPr="003F3855">
          <w:rPr>
            <w:rFonts w:asciiTheme="minorHAnsi" w:eastAsia="Calibri" w:hAnsiTheme="minorHAnsi" w:cstheme="minorHAnsi"/>
            <w:color w:val="0000FF"/>
            <w:spacing w:val="3"/>
            <w:sz w:val="22"/>
            <w:szCs w:val="22"/>
            <w:u w:val="single" w:color="0000FF"/>
          </w:rPr>
          <w:t>u</w:t>
        </w:r>
        <w:r w:rsidRPr="003F3855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m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3F3855">
          <w:rPr>
            <w:rFonts w:asciiTheme="minorHAnsi" w:eastAsia="Calibri" w:hAnsiTheme="minorHAnsi" w:cstheme="minorHAnsi"/>
            <w:color w:val="0000FF"/>
            <w:spacing w:val="-8"/>
            <w:sz w:val="22"/>
            <w:szCs w:val="22"/>
            <w:u w:val="single" w:color="0000FF"/>
          </w:rPr>
          <w:t xml:space="preserve"> 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te</w:t>
        </w:r>
        <w:r w:rsidRPr="003F3855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m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p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la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3F3855">
          <w:rPr>
            <w:rFonts w:asciiTheme="minorHAnsi" w:eastAsia="Calibri" w:hAnsiTheme="minorHAnsi" w:cstheme="minorHAnsi"/>
            <w:color w:val="0000FF"/>
            <w:spacing w:val="-5"/>
            <w:sz w:val="22"/>
            <w:szCs w:val="22"/>
          </w:rPr>
          <w:t xml:space="preserve"> </w:t>
        </w:r>
        <w:r w:rsidRPr="003F3855">
          <w:rPr>
            <w:rFonts w:asciiTheme="minorHAnsi" w:eastAsia="Calibri" w:hAnsiTheme="minorHAnsi" w:cstheme="minorHAnsi"/>
            <w:color w:val="000000"/>
            <w:spacing w:val="2"/>
            <w:sz w:val="22"/>
            <w:szCs w:val="22"/>
          </w:rPr>
          <w:t>i</w:t>
        </w:r>
      </w:hyperlink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opy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rig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of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ay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td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2012.</w:t>
      </w:r>
      <w:r w:rsidRPr="003F3855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Job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k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rs</w:t>
      </w:r>
      <w:r w:rsidRPr="003F3855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may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lo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is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artic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lar</w:t>
      </w:r>
      <w:r w:rsidRPr="003F3855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es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um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x</w:t>
      </w:r>
      <w:r w:rsidRPr="003F3855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3F3855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ir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3F3855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lp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rite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ir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on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ou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lc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li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k to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age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ou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te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FF"/>
          <w:spacing w:val="-42"/>
          <w:sz w:val="22"/>
          <w:szCs w:val="22"/>
        </w:rPr>
        <w:t xml:space="preserve"> </w:t>
      </w:r>
      <w:hyperlink r:id="rId8"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w</w:t>
        </w:r>
        <w:r w:rsidRPr="003F3855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ww</w:t>
        </w:r>
        <w:r w:rsidRPr="003F3855">
          <w:rPr>
            <w:rFonts w:asciiTheme="minorHAnsi" w:eastAsia="Calibri" w:hAnsiTheme="minorHAnsi" w:cstheme="minorHAnsi"/>
            <w:color w:val="0000FF"/>
            <w:spacing w:val="2"/>
            <w:sz w:val="22"/>
            <w:szCs w:val="22"/>
            <w:u w:val="single" w:color="0000FF"/>
          </w:rPr>
          <w:t>.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y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3F3855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  <w:r w:rsidRPr="003F3855">
          <w:rPr>
            <w:rFonts w:asciiTheme="minorHAnsi" w:eastAsia="Calibri" w:hAnsiTheme="minorHAnsi" w:cstheme="minorHAnsi"/>
            <w:color w:val="000000"/>
            <w:spacing w:val="-15"/>
            <w:sz w:val="22"/>
            <w:szCs w:val="22"/>
          </w:rPr>
          <w:t xml:space="preserve"> </w:t>
        </w:r>
        <w:r w:rsidRPr="003F3855">
          <w:rPr>
            <w:rFonts w:asciiTheme="minorHAnsi" w:eastAsia="Calibri" w:hAnsiTheme="minorHAnsi" w:cstheme="minorHAnsi"/>
            <w:color w:val="000000"/>
            <w:spacing w:val="1"/>
            <w:sz w:val="22"/>
            <w:szCs w:val="22"/>
          </w:rPr>
          <w:t>H</w:t>
        </w:r>
      </w:hyperlink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we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is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C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V te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ot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tri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bu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ted</w:t>
      </w:r>
      <w:r w:rsidRPr="003F3855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d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v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ail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ab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le</w:t>
      </w:r>
      <w:r w:rsidRPr="003F3855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n ot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we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bs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it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wit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h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rior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rm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io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3F3855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or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qu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pacing w:val="-9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g</w:t>
      </w:r>
      <w:r w:rsidRPr="003F3855">
        <w:rPr>
          <w:rFonts w:asciiTheme="minorHAnsi" w:eastAsia="Calibri" w:hAnsiTheme="minorHAnsi" w:cstheme="minorHAnsi"/>
          <w:color w:val="000000"/>
          <w:spacing w:val="-6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u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4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o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th</w:t>
      </w:r>
      <w:r w:rsidRPr="003F3855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i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te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m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8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p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a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3F3855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3F3855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em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>ai</w:t>
      </w:r>
      <w:r w:rsidRPr="003F3855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>l</w:t>
      </w:r>
      <w:r w:rsidRPr="003F385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hyperlink r:id="rId9"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n</w:t>
        </w:r>
        <w:r w:rsidRPr="003F3855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f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o@d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ay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j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ob</w:t>
        </w:r>
        <w:r w:rsidRPr="003F3855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.co</w:t>
        </w:r>
        <w:r w:rsidRPr="003F3855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3F3855">
          <w:rPr>
            <w:rFonts w:asciiTheme="minorHAnsi" w:eastAsia="Calibri" w:hAnsiTheme="minorHAnsi" w:cstheme="minorHAnsi"/>
            <w:color w:val="000000"/>
            <w:sz w:val="22"/>
            <w:szCs w:val="22"/>
          </w:rPr>
          <w:t>.</w:t>
        </w:r>
      </w:hyperlink>
    </w:p>
    <w:sectPr w:rsidR="00361001" w:rsidRPr="003F3855">
      <w:pgSz w:w="12240" w:h="15840"/>
      <w:pgMar w:top="1340" w:right="14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6579D"/>
    <w:multiLevelType w:val="multilevel"/>
    <w:tmpl w:val="D5D61D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001"/>
    <w:rsid w:val="00361001"/>
    <w:rsid w:val="003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FFFD68E"/>
  <w15:docId w15:val="{A0CE4439-809D-480F-A095-F768445A8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F385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8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:%20nikolas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2021-05-20T16:29:00Z</dcterms:created>
  <dcterms:modified xsi:type="dcterms:W3CDTF">2021-05-20T16:30:00Z</dcterms:modified>
</cp:coreProperties>
</file>